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выполнения работ по капитальному ремонту общего имущества многоквартирн</w:t>
      </w:r>
      <w:r w:rsidR="00C33A08">
        <w:rPr>
          <w:b/>
          <w:bCs/>
          <w:sz w:val="28"/>
        </w:rPr>
        <w:t>ого</w:t>
      </w:r>
      <w:r>
        <w:rPr>
          <w:b/>
          <w:bCs/>
          <w:sz w:val="28"/>
        </w:rPr>
        <w:t xml:space="preserve"> дом</w:t>
      </w:r>
      <w:r w:rsidR="00C33A08">
        <w:rPr>
          <w:b/>
          <w:bCs/>
          <w:sz w:val="28"/>
        </w:rPr>
        <w:t>а</w:t>
      </w:r>
      <w:r>
        <w:rPr>
          <w:b/>
          <w:bCs/>
          <w:sz w:val="28"/>
        </w:rPr>
        <w:t xml:space="preserve">, </w:t>
      </w:r>
    </w:p>
    <w:p w:rsidR="004D5901" w:rsidRDefault="004D5901" w:rsidP="00CC232A">
      <w:pPr>
        <w:jc w:val="center"/>
        <w:rPr>
          <w:b/>
          <w:bCs/>
          <w:sz w:val="28"/>
        </w:rPr>
      </w:pPr>
      <w:proofErr w:type="gramStart"/>
      <w:r>
        <w:rPr>
          <w:b/>
          <w:bCs/>
          <w:sz w:val="28"/>
        </w:rPr>
        <w:t>расположенн</w:t>
      </w:r>
      <w:r w:rsidR="00C33A08">
        <w:rPr>
          <w:b/>
          <w:bCs/>
          <w:sz w:val="28"/>
        </w:rPr>
        <w:t>ого</w:t>
      </w:r>
      <w:proofErr w:type="gramEnd"/>
      <w:r>
        <w:rPr>
          <w:b/>
          <w:bCs/>
          <w:sz w:val="28"/>
        </w:rPr>
        <w:t xml:space="preserve"> по адресу: </w:t>
      </w:r>
    </w:p>
    <w:p w:rsidR="004D5901" w:rsidRDefault="009163E5" w:rsidP="00CC232A">
      <w:pPr>
        <w:jc w:val="center"/>
        <w:rPr>
          <w:b/>
          <w:bCs/>
          <w:sz w:val="28"/>
          <w:szCs w:val="28"/>
        </w:rPr>
      </w:pPr>
      <w:r>
        <w:rPr>
          <w:b/>
          <w:bCs/>
          <w:sz w:val="28"/>
        </w:rPr>
        <w:t>г</w:t>
      </w:r>
      <w:r w:rsidR="00305EBF">
        <w:rPr>
          <w:b/>
          <w:bCs/>
          <w:sz w:val="28"/>
        </w:rPr>
        <w:t>.</w:t>
      </w:r>
      <w:r>
        <w:rPr>
          <w:b/>
          <w:bCs/>
          <w:sz w:val="28"/>
        </w:rPr>
        <w:t xml:space="preserve"> Углегорск</w:t>
      </w:r>
      <w:r w:rsidR="009A64EA">
        <w:rPr>
          <w:b/>
          <w:bCs/>
          <w:sz w:val="28"/>
        </w:rPr>
        <w:t xml:space="preserve"> ул.</w:t>
      </w:r>
      <w:r>
        <w:rPr>
          <w:b/>
          <w:bCs/>
          <w:sz w:val="28"/>
        </w:rPr>
        <w:t xml:space="preserve"> Победы</w:t>
      </w:r>
      <w:r w:rsidR="004D5901">
        <w:rPr>
          <w:b/>
          <w:bCs/>
          <w:sz w:val="28"/>
        </w:rPr>
        <w:t xml:space="preserve"> дом </w:t>
      </w:r>
      <w:r>
        <w:rPr>
          <w:b/>
          <w:bCs/>
          <w:sz w:val="28"/>
        </w:rPr>
        <w:t>2</w:t>
      </w:r>
      <w:r w:rsidR="00410DD8">
        <w:rPr>
          <w:b/>
          <w:bCs/>
          <w:sz w:val="28"/>
        </w:rPr>
        <w:t>18</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74123D" w:rsidRDefault="0074123D" w:rsidP="007F2187">
      <w:pPr>
        <w:rPr>
          <w:b/>
          <w:bCs/>
          <w:sz w:val="28"/>
        </w:rPr>
      </w:pPr>
    </w:p>
    <w:p w:rsidR="004D5901" w:rsidRPr="000F2F48" w:rsidRDefault="004C5479" w:rsidP="00CC232A">
      <w:pPr>
        <w:jc w:val="center"/>
        <w:rPr>
          <w:bCs/>
          <w:sz w:val="28"/>
          <w:szCs w:val="28"/>
        </w:rPr>
      </w:pPr>
      <w:r>
        <w:rPr>
          <w:b/>
          <w:bCs/>
          <w:sz w:val="28"/>
        </w:rPr>
        <w:t>г. Углегорск</w:t>
      </w:r>
      <w:r w:rsidR="004D5901" w:rsidRPr="004B5379">
        <w:rPr>
          <w:b/>
          <w:bCs/>
          <w:sz w:val="28"/>
        </w:rPr>
        <w:t xml:space="preserve"> </w:t>
      </w:r>
      <w:r w:rsidR="004D5901" w:rsidRPr="004B5379">
        <w:rPr>
          <w:b/>
          <w:bCs/>
          <w:sz w:val="28"/>
          <w:szCs w:val="28"/>
        </w:rPr>
        <w:t>201</w:t>
      </w:r>
      <w:r w:rsidR="00CC232A">
        <w:rPr>
          <w:b/>
          <w:bCs/>
          <w:sz w:val="28"/>
          <w:szCs w:val="28"/>
        </w:rPr>
        <w:t>8</w:t>
      </w:r>
      <w:r w:rsidR="004D5901" w:rsidRPr="004B5379">
        <w:rPr>
          <w:b/>
          <w:bCs/>
          <w:sz w:val="28"/>
          <w:szCs w:val="28"/>
        </w:rPr>
        <w:t>г</w:t>
      </w:r>
      <w:r w:rsidR="00CC232A">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работ по капитальному ремонту общего и</w:t>
      </w:r>
      <w:r w:rsidR="00AC6856" w:rsidRPr="00FE796C">
        <w:rPr>
          <w:bCs/>
        </w:rPr>
        <w:t>мущества многоквартирного дома,</w:t>
      </w:r>
      <w:r w:rsidR="00CC232A" w:rsidRPr="00FE796C">
        <w:rPr>
          <w:bCs/>
        </w:rPr>
        <w:t xml:space="preserve"> расположенного</w:t>
      </w:r>
      <w:r w:rsidRPr="00FE796C">
        <w:rPr>
          <w:bCs/>
        </w:rPr>
        <w:t xml:space="preserve"> по адресу</w:t>
      </w:r>
      <w:r w:rsidR="00CC232A" w:rsidRPr="00FE796C">
        <w:rPr>
          <w:bCs/>
        </w:rPr>
        <w:t>:</w:t>
      </w:r>
      <w:r w:rsidRPr="00FE796C">
        <w:rPr>
          <w:bCs/>
        </w:rPr>
        <w:t xml:space="preserve"> </w:t>
      </w:r>
      <w:proofErr w:type="spellStart"/>
      <w:r w:rsidRPr="00FE796C">
        <w:rPr>
          <w:bCs/>
        </w:rPr>
        <w:t>Углегорский</w:t>
      </w:r>
      <w:proofErr w:type="spellEnd"/>
      <w:r w:rsidRPr="00FE796C">
        <w:rPr>
          <w:bCs/>
        </w:rPr>
        <w:t xml:space="preserve"> </w:t>
      </w:r>
      <w:r w:rsidR="00305EBF">
        <w:rPr>
          <w:bCs/>
        </w:rPr>
        <w:t xml:space="preserve">городской округ </w:t>
      </w:r>
      <w:r w:rsidR="00791724">
        <w:rPr>
          <w:bCs/>
        </w:rPr>
        <w:t>г.</w:t>
      </w:r>
      <w:r w:rsidR="0074123D">
        <w:rPr>
          <w:bCs/>
        </w:rPr>
        <w:t xml:space="preserve"> </w:t>
      </w:r>
      <w:r w:rsidR="00791724">
        <w:rPr>
          <w:bCs/>
        </w:rPr>
        <w:t>Углегорск</w:t>
      </w:r>
      <w:r w:rsidR="00FE796C" w:rsidRPr="00FE796C">
        <w:rPr>
          <w:bCs/>
        </w:rPr>
        <w:t xml:space="preserve"> ул.</w:t>
      </w:r>
      <w:r w:rsidR="0074123D">
        <w:rPr>
          <w:bCs/>
        </w:rPr>
        <w:t xml:space="preserve"> </w:t>
      </w:r>
      <w:r w:rsidR="004C5479">
        <w:rPr>
          <w:bCs/>
        </w:rPr>
        <w:t>Победы</w:t>
      </w:r>
      <w:r w:rsidRPr="00FE796C">
        <w:rPr>
          <w:bCs/>
        </w:rPr>
        <w:t xml:space="preserve"> дом </w:t>
      </w:r>
      <w:r w:rsidR="004C5479">
        <w:rPr>
          <w:bCs/>
        </w:rPr>
        <w:t>2</w:t>
      </w:r>
      <w:r w:rsidR="00410DD8">
        <w:rPr>
          <w:bCs/>
        </w:rPr>
        <w:t>18</w:t>
      </w:r>
      <w:r w:rsidR="00FE796C" w:rsidRPr="00FE796C">
        <w:rPr>
          <w:bCs/>
        </w:rPr>
        <w:t>, включенного</w:t>
      </w:r>
      <w:r w:rsidRPr="00FE796C">
        <w:rPr>
          <w:bCs/>
        </w:rPr>
        <w:t xml:space="preserve"> в региональную адресную программу по проведению капитального ремонта </w:t>
      </w:r>
      <w:r w:rsidR="00841F08" w:rsidRPr="00FE796C">
        <w:rPr>
          <w:bCs/>
        </w:rPr>
        <w:t xml:space="preserve">   </w:t>
      </w:r>
      <w:r w:rsidRPr="00FE796C">
        <w:rPr>
          <w:bCs/>
        </w:rPr>
        <w:t>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74123D">
        <w:rPr>
          <w:b/>
        </w:rPr>
        <w:t>Бумажник</w:t>
      </w:r>
      <w:r w:rsidR="004D5901" w:rsidRPr="00FE796C">
        <w:rPr>
          <w:b/>
        </w:rPr>
        <w:t>»</w:t>
      </w:r>
      <w:r w:rsidR="004D5901" w:rsidRPr="00FD58A9">
        <w:t xml:space="preserve"> </w:t>
      </w:r>
      <w:r w:rsidR="00791724">
        <w:t xml:space="preserve">г. Углегорск </w:t>
      </w:r>
      <w:r w:rsidR="004D5901">
        <w:t xml:space="preserve"> ул</w:t>
      </w:r>
      <w:r w:rsidR="00161A6F">
        <w:t>.</w:t>
      </w:r>
      <w:r w:rsidR="00791724">
        <w:t xml:space="preserve"> Бумажная </w:t>
      </w:r>
      <w:r w:rsidR="00161A6F">
        <w:t xml:space="preserve"> д.1</w:t>
      </w:r>
      <w:r w:rsidR="00791724">
        <w:t>3</w:t>
      </w:r>
      <w:r w:rsidR="00161A6F">
        <w:t xml:space="preserve"> офис </w:t>
      </w:r>
      <w:r w:rsidR="00791724">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4D5901">
        <w:t>капитальный ремонт</w:t>
      </w:r>
      <w:r w:rsidR="00ED175A">
        <w:t xml:space="preserve"> многоквартирного дома № </w:t>
      </w:r>
      <w:r w:rsidR="004C5479">
        <w:t>2</w:t>
      </w:r>
      <w:r w:rsidR="00410DD8">
        <w:t>18</w:t>
      </w:r>
      <w:r w:rsidR="004043E9">
        <w:t xml:space="preserve"> по улице </w:t>
      </w:r>
      <w:r w:rsidR="004C5479">
        <w:t>Победы</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ремонт системы </w:t>
      </w:r>
      <w:r w:rsidR="002E2979">
        <w:rPr>
          <w:bCs/>
        </w:rPr>
        <w:t>водоотведения</w:t>
      </w:r>
      <w:r w:rsidRPr="00A12A97">
        <w:rPr>
          <w:bCs/>
        </w:rPr>
        <w:t xml:space="preserve"> – </w:t>
      </w:r>
      <w:r w:rsidR="00A12A97">
        <w:rPr>
          <w:bCs/>
        </w:rPr>
        <w:t xml:space="preserve"> </w:t>
      </w:r>
      <w:r w:rsidR="003C6714">
        <w:rPr>
          <w:bCs/>
        </w:rPr>
        <w:t>1</w:t>
      </w:r>
      <w:r w:rsidRPr="00A12A97">
        <w:rPr>
          <w:bCs/>
        </w:rPr>
        <w:t> </w:t>
      </w:r>
      <w:r w:rsidR="003C6714">
        <w:rPr>
          <w:bCs/>
        </w:rPr>
        <w:t>276</w:t>
      </w:r>
      <w:r w:rsidRPr="00A12A97">
        <w:rPr>
          <w:bCs/>
        </w:rPr>
        <w:t> </w:t>
      </w:r>
      <w:r w:rsidR="003C6714">
        <w:rPr>
          <w:bCs/>
        </w:rPr>
        <w:t>516</w:t>
      </w:r>
      <w:r w:rsidRPr="00A12A97">
        <w:rPr>
          <w:bCs/>
        </w:rPr>
        <w:t>,</w:t>
      </w:r>
      <w:r w:rsidR="00751A9E">
        <w:rPr>
          <w:bCs/>
        </w:rPr>
        <w:t>9</w:t>
      </w:r>
      <w:r w:rsidR="003C6714">
        <w:rPr>
          <w:bCs/>
        </w:rPr>
        <w:t>3</w:t>
      </w:r>
      <w:r w:rsidRPr="00A12A97">
        <w:rPr>
          <w:bCs/>
        </w:rPr>
        <w:t xml:space="preserve"> рублей;</w:t>
      </w:r>
    </w:p>
    <w:p w:rsidR="00A12A97" w:rsidRDefault="00A12A97" w:rsidP="00A12A97">
      <w:pPr>
        <w:ind w:left="283" w:firstLine="426"/>
        <w:jc w:val="both"/>
        <w:rPr>
          <w:bCs/>
        </w:rPr>
      </w:pPr>
      <w:r>
        <w:rPr>
          <w:b/>
          <w:bCs/>
        </w:rPr>
        <w:t xml:space="preserve">                                                          Всего по смет</w:t>
      </w:r>
      <w:r w:rsidR="003839CC">
        <w:rPr>
          <w:b/>
          <w:bCs/>
        </w:rPr>
        <w:t>е</w:t>
      </w:r>
      <w:r>
        <w:rPr>
          <w:b/>
          <w:bCs/>
        </w:rPr>
        <w:t xml:space="preserve"> </w:t>
      </w:r>
      <w:r w:rsidRPr="009105EC">
        <w:rPr>
          <w:bCs/>
        </w:rPr>
        <w:t>–</w:t>
      </w:r>
      <w:r>
        <w:rPr>
          <w:b/>
          <w:bCs/>
        </w:rPr>
        <w:t xml:space="preserve"> </w:t>
      </w:r>
      <w:r w:rsidR="003C6714" w:rsidRPr="003C6714">
        <w:rPr>
          <w:b/>
          <w:bCs/>
        </w:rPr>
        <w:t>1 276 516,93</w:t>
      </w:r>
      <w:r w:rsidR="003C6714" w:rsidRPr="00A12A97">
        <w:rPr>
          <w:bCs/>
        </w:rPr>
        <w:t xml:space="preserve"> </w:t>
      </w:r>
      <w:r>
        <w:rPr>
          <w:b/>
          <w:bCs/>
        </w:rPr>
        <w:t>рублей</w:t>
      </w:r>
      <w:r w:rsidRPr="00A12A97">
        <w:rPr>
          <w:bCs/>
        </w:rPr>
        <w:t xml:space="preserve"> </w:t>
      </w:r>
    </w:p>
    <w:p w:rsidR="00A12A97" w:rsidRPr="00A12A97" w:rsidRDefault="003C6714" w:rsidP="009105EC">
      <w:pPr>
        <w:ind w:left="283"/>
        <w:jc w:val="both"/>
        <w:rPr>
          <w:b/>
          <w:bCs/>
        </w:rPr>
      </w:pPr>
      <w:r>
        <w:rPr>
          <w:b/>
          <w:bCs/>
        </w:rPr>
        <w:t>Один</w:t>
      </w:r>
      <w:r w:rsidR="00A12A97">
        <w:rPr>
          <w:b/>
          <w:bCs/>
        </w:rPr>
        <w:t xml:space="preserve"> миллион </w:t>
      </w:r>
      <w:r w:rsidR="00751A9E">
        <w:rPr>
          <w:b/>
          <w:bCs/>
        </w:rPr>
        <w:t>двести</w:t>
      </w:r>
      <w:r w:rsidR="00A12A97">
        <w:rPr>
          <w:b/>
          <w:bCs/>
        </w:rPr>
        <w:t xml:space="preserve"> </w:t>
      </w:r>
      <w:r>
        <w:rPr>
          <w:b/>
          <w:bCs/>
        </w:rPr>
        <w:t>семьдесят</w:t>
      </w:r>
      <w:r w:rsidR="00751A9E">
        <w:rPr>
          <w:b/>
          <w:bCs/>
        </w:rPr>
        <w:t xml:space="preserve"> </w:t>
      </w:r>
      <w:r>
        <w:rPr>
          <w:b/>
          <w:bCs/>
        </w:rPr>
        <w:t>шесть</w:t>
      </w:r>
      <w:r w:rsidR="00A12A97">
        <w:rPr>
          <w:b/>
          <w:bCs/>
        </w:rPr>
        <w:t xml:space="preserve"> тысяч</w:t>
      </w:r>
      <w:r w:rsidR="009105EC">
        <w:rPr>
          <w:b/>
          <w:bCs/>
        </w:rPr>
        <w:t xml:space="preserve"> </w:t>
      </w:r>
      <w:r>
        <w:rPr>
          <w:b/>
          <w:bCs/>
        </w:rPr>
        <w:t>пятьсот</w:t>
      </w:r>
      <w:r w:rsidR="00751A9E">
        <w:rPr>
          <w:b/>
          <w:bCs/>
        </w:rPr>
        <w:t xml:space="preserve"> </w:t>
      </w:r>
      <w:r>
        <w:rPr>
          <w:b/>
          <w:bCs/>
        </w:rPr>
        <w:t>шестнадцать</w:t>
      </w:r>
      <w:r w:rsidR="00751A9E">
        <w:rPr>
          <w:b/>
          <w:bCs/>
        </w:rPr>
        <w:t xml:space="preserve"> </w:t>
      </w:r>
      <w:r w:rsidR="009105EC">
        <w:rPr>
          <w:b/>
          <w:bCs/>
        </w:rPr>
        <w:t>рубл</w:t>
      </w:r>
      <w:r>
        <w:rPr>
          <w:b/>
          <w:bCs/>
        </w:rPr>
        <w:t>ей</w:t>
      </w:r>
      <w:r w:rsidR="009105EC">
        <w:rPr>
          <w:b/>
          <w:bCs/>
        </w:rPr>
        <w:t xml:space="preserve"> </w:t>
      </w:r>
      <w:r>
        <w:rPr>
          <w:b/>
          <w:bCs/>
        </w:rPr>
        <w:t>93</w:t>
      </w:r>
      <w:r w:rsidR="009105EC">
        <w:rPr>
          <w:b/>
          <w:bCs/>
        </w:rPr>
        <w:t xml:space="preserve"> копе</w:t>
      </w:r>
      <w:r>
        <w:rPr>
          <w:b/>
          <w:bCs/>
        </w:rPr>
        <w:t>й</w:t>
      </w:r>
      <w:r w:rsidR="009105EC">
        <w:rPr>
          <w:b/>
          <w:bCs/>
        </w:rPr>
        <w:t>к</w:t>
      </w:r>
      <w:r>
        <w:rPr>
          <w:b/>
          <w:bCs/>
        </w:rPr>
        <w:t>и</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Pr="00FE796C">
        <w:rPr>
          <w:bCs/>
        </w:rPr>
        <w:t xml:space="preserve">общего имущества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F2187">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F2187">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по капитальному ремонту общего имущества многоквартирного дома,  </w:t>
      </w:r>
      <w:r w:rsidR="004D5901" w:rsidRPr="00FE796C">
        <w:rPr>
          <w:bCs/>
        </w:rPr>
        <w:t xml:space="preserve">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FD58A9">
        <w:t xml:space="preserve"> </w:t>
      </w:r>
      <w:r w:rsidR="004C5479">
        <w:t>г. Углегорск</w:t>
      </w:r>
      <w:r w:rsidR="009105EC">
        <w:t xml:space="preserve"> ул.</w:t>
      </w:r>
      <w:r w:rsidR="004C5479">
        <w:t xml:space="preserve"> Победы</w:t>
      </w:r>
      <w:r w:rsidR="004D5901">
        <w:t xml:space="preserve"> д.</w:t>
      </w:r>
      <w:r w:rsidR="003839CC">
        <w:t xml:space="preserve"> </w:t>
      </w:r>
      <w:r w:rsidR="004C5479">
        <w:t>2</w:t>
      </w:r>
      <w:r w:rsidR="00410DD8">
        <w:t>18</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E47025" w:rsidRPr="00FE796C">
        <w:rPr>
          <w:color w:val="000000" w:themeColor="text1"/>
        </w:rPr>
        <w:t>1</w:t>
      </w:r>
      <w:r w:rsidR="004C5479">
        <w:rPr>
          <w:color w:val="000000" w:themeColor="text1"/>
        </w:rPr>
        <w:t>7</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 xml:space="preserve">я по </w:t>
      </w:r>
      <w:r w:rsidR="004C5479">
        <w:rPr>
          <w:color w:val="000000" w:themeColor="text1"/>
        </w:rPr>
        <w:t>2</w:t>
      </w:r>
      <w:r w:rsidR="00943D03">
        <w:rPr>
          <w:color w:val="000000" w:themeColor="text1"/>
        </w:rPr>
        <w:t>6</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я</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до 25</w:t>
      </w:r>
      <w:r w:rsidR="0030097B">
        <w:t xml:space="preserve"> </w:t>
      </w:r>
      <w:r w:rsidR="004C5479">
        <w:t>сентября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004C5479">
        <w:t>г</w:t>
      </w:r>
      <w:r w:rsidR="009A64EA">
        <w:t>.</w:t>
      </w:r>
      <w:r w:rsidR="004C5479">
        <w:t xml:space="preserve"> Углегорск</w:t>
      </w:r>
      <w:r w:rsidRPr="009A64EA">
        <w:t xml:space="preserve"> ул</w:t>
      </w:r>
      <w:r w:rsidR="00667712" w:rsidRPr="009A64EA">
        <w:t>.</w:t>
      </w:r>
      <w:r w:rsidR="004C5479">
        <w:t xml:space="preserve"> </w:t>
      </w:r>
      <w:proofErr w:type="gramStart"/>
      <w:r w:rsidR="004C5479">
        <w:t>Бумажная</w:t>
      </w:r>
      <w:proofErr w:type="gramEnd"/>
      <w:r w:rsidR="009A64EA">
        <w:t xml:space="preserve"> д.</w:t>
      </w:r>
      <w:r w:rsidR="003839CC">
        <w:t xml:space="preserve"> </w:t>
      </w:r>
      <w:r w:rsidRPr="009A64EA">
        <w:t>1</w:t>
      </w:r>
      <w:r w:rsidR="004C5479">
        <w:t>3</w:t>
      </w:r>
      <w:r w:rsidRPr="009A64EA">
        <w:t xml:space="preserve"> оф</w:t>
      </w:r>
      <w:r w:rsidR="00161A6F">
        <w:t xml:space="preserve">ис </w:t>
      </w:r>
      <w:r w:rsidR="004C5479">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C43421">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t xml:space="preserve"> </w:t>
      </w:r>
      <w:r w:rsidR="004C5479">
        <w:t>г</w:t>
      </w:r>
      <w:r w:rsidRPr="00FD58A9">
        <w:t>.</w:t>
      </w:r>
      <w:r w:rsidR="004C5479">
        <w:t xml:space="preserve"> Углегорск</w:t>
      </w:r>
      <w:r>
        <w:t xml:space="preserve"> ул.</w:t>
      </w:r>
      <w:r w:rsidR="004C5479">
        <w:t xml:space="preserve"> Победы</w:t>
      </w:r>
      <w:r>
        <w:t xml:space="preserve"> д.</w:t>
      </w:r>
      <w:r w:rsidR="003839CC">
        <w:t xml:space="preserve"> </w:t>
      </w:r>
      <w:r w:rsidR="004C5479">
        <w:t>2</w:t>
      </w:r>
      <w:r w:rsidR="00472D50">
        <w:t>18</w:t>
      </w:r>
      <w:r>
        <w:t>. Заявки на участие в отборе подаются по установленной форме (</w:t>
      </w:r>
      <w:r w:rsidR="00B82241">
        <w:t>ф.2) по адресу: 6949</w:t>
      </w:r>
      <w:r w:rsidR="004C5479">
        <w:t>2</w:t>
      </w:r>
      <w:r w:rsidR="00B82241">
        <w:t>0</w:t>
      </w:r>
      <w:r>
        <w:t xml:space="preserve"> </w:t>
      </w:r>
      <w:r w:rsidR="004C5479">
        <w:t>г. Углегорск</w:t>
      </w:r>
      <w:r w:rsidR="004C5479" w:rsidRPr="009A64EA">
        <w:t xml:space="preserve"> ул.</w:t>
      </w:r>
      <w:r w:rsidR="004C5479">
        <w:t xml:space="preserve"> </w:t>
      </w:r>
      <w:proofErr w:type="gramStart"/>
      <w:r w:rsidR="004C5479">
        <w:t>Бумажная</w:t>
      </w:r>
      <w:proofErr w:type="gramEnd"/>
      <w:r w:rsidR="004C5479">
        <w:t xml:space="preserve"> д.</w:t>
      </w:r>
      <w:r w:rsidR="004C5479" w:rsidRPr="009A64EA">
        <w:t>1</w:t>
      </w:r>
      <w:r w:rsidR="004C5479">
        <w:t xml:space="preserve">3        </w:t>
      </w:r>
      <w:r w:rsidR="004C5479" w:rsidRPr="009A64EA">
        <w:t xml:space="preserve"> оф</w:t>
      </w:r>
      <w:r w:rsidR="004C5479">
        <w:t xml:space="preserve">ис 11 </w:t>
      </w:r>
      <w:r w:rsidR="00B82241">
        <w:t>тел.8(42432)</w:t>
      </w:r>
      <w:r w:rsidR="004C5479">
        <w:t>44</w:t>
      </w:r>
      <w:r>
        <w:t>-</w:t>
      </w:r>
      <w:r w:rsidR="004C5479">
        <w:t>9</w:t>
      </w:r>
      <w:r>
        <w:t>0</w:t>
      </w:r>
      <w:r w:rsidR="004C5479">
        <w:t>7</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A95792">
        <w:rPr>
          <w:color w:val="000000" w:themeColor="text1"/>
        </w:rPr>
        <w:t>1</w:t>
      </w:r>
      <w:r w:rsidR="004C5479">
        <w:rPr>
          <w:color w:val="000000" w:themeColor="text1"/>
        </w:rPr>
        <w:t>7</w:t>
      </w:r>
      <w:r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CA6FD1">
        <w:rPr>
          <w:color w:val="000000" w:themeColor="text1"/>
        </w:rPr>
        <w:t>2</w:t>
      </w:r>
      <w:r w:rsidR="00943D03">
        <w:rPr>
          <w:color w:val="000000" w:themeColor="text1"/>
        </w:rPr>
        <w:t>6</w:t>
      </w:r>
      <w:r w:rsidR="004D5901"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lastRenderedPageBreak/>
        <w:t xml:space="preserve">Лучшие условия выполнения работ по капитальному ремонту общего имущества многоквартирного дома, </w:t>
      </w:r>
      <w:r w:rsidRPr="00C92173">
        <w:rPr>
          <w:bCs/>
        </w:rPr>
        <w:t>расположенн</w:t>
      </w:r>
      <w:r w:rsidR="00B82241">
        <w:rPr>
          <w:bCs/>
        </w:rPr>
        <w:t>ого</w:t>
      </w:r>
      <w:r w:rsidRPr="00C92173">
        <w:rPr>
          <w:bCs/>
        </w:rPr>
        <w:t xml:space="preserve">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rPr>
          <w:b/>
          <w:bCs/>
          <w:sz w:val="28"/>
        </w:rPr>
        <w:t xml:space="preserve"> </w:t>
      </w:r>
      <w:r w:rsidR="004C5479">
        <w:rPr>
          <w:bCs/>
        </w:rPr>
        <w:t>г</w:t>
      </w:r>
      <w:r w:rsidR="00B82241">
        <w:t>.</w:t>
      </w:r>
      <w:r w:rsidR="004C5479">
        <w:t xml:space="preserve"> Углегорск</w:t>
      </w:r>
      <w:r w:rsidR="00ED175A">
        <w:t xml:space="preserve"> ул.</w:t>
      </w:r>
      <w:r w:rsidR="004C5479">
        <w:t xml:space="preserve"> Победы</w:t>
      </w:r>
      <w:r w:rsidR="00ED175A">
        <w:t xml:space="preserve"> д.</w:t>
      </w:r>
      <w:r w:rsidR="000776F0">
        <w:t xml:space="preserve"> </w:t>
      </w:r>
      <w:r w:rsidR="004C5479">
        <w:t>2</w:t>
      </w:r>
      <w:r w:rsidR="00472D50">
        <w:t>18</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952"/>
        <w:gridCol w:w="2722"/>
        <w:gridCol w:w="1853"/>
        <w:gridCol w:w="1922"/>
        <w:gridCol w:w="1838"/>
      </w:tblGrid>
      <w:tr w:rsidR="00E76B31" w:rsidTr="0049279F">
        <w:tc>
          <w:tcPr>
            <w:tcW w:w="1100" w:type="dxa"/>
            <w:vMerge w:val="restart"/>
          </w:tcPr>
          <w:p w:rsidR="00E76B31" w:rsidRDefault="00E76B31" w:rsidP="00E76B31">
            <w:pPr>
              <w:ind w:right="15"/>
              <w:jc w:val="center"/>
            </w:pPr>
            <w:r>
              <w:t xml:space="preserve">№№ </w:t>
            </w:r>
            <w:proofErr w:type="gramStart"/>
            <w:r>
              <w:t>п</w:t>
            </w:r>
            <w:proofErr w:type="gramEnd"/>
            <w:r>
              <w:t>/п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E76B31">
        <w:rPr>
          <w:color w:val="000000" w:themeColor="text1"/>
        </w:rPr>
        <w:t>2</w:t>
      </w:r>
      <w:r w:rsidR="000776F0">
        <w:rPr>
          <w:color w:val="000000" w:themeColor="text1"/>
        </w:rPr>
        <w:t>7</w:t>
      </w:r>
      <w:r w:rsidR="00E76B31">
        <w:rPr>
          <w:color w:val="000000" w:themeColor="text1"/>
        </w:rPr>
        <w:t xml:space="preserve">» </w:t>
      </w:r>
      <w:r w:rsidR="00CA6FD1">
        <w:rPr>
          <w:color w:val="000000" w:themeColor="text1"/>
        </w:rPr>
        <w:t>ию</w:t>
      </w:r>
      <w:r w:rsidR="004C5479">
        <w:rPr>
          <w:color w:val="000000" w:themeColor="text1"/>
        </w:rPr>
        <w:t>л</w:t>
      </w:r>
      <w:r w:rsidR="00E76B31">
        <w:rPr>
          <w:color w:val="000000" w:themeColor="text1"/>
        </w:rPr>
        <w:t>я</w:t>
      </w:r>
      <w:r w:rsidR="00E76B31" w:rsidRPr="00594460">
        <w:rPr>
          <w:color w:val="000000" w:themeColor="text1"/>
        </w:rPr>
        <w:t xml:space="preserve"> 201</w:t>
      </w:r>
      <w:r w:rsidR="00E76B31">
        <w:rPr>
          <w:color w:val="000000" w:themeColor="text1"/>
        </w:rPr>
        <w:t xml:space="preserve">8 года </w:t>
      </w:r>
      <w:r w:rsidR="00426AFD">
        <w:rPr>
          <w:color w:val="000000" w:themeColor="text1"/>
        </w:rPr>
        <w:t>с</w:t>
      </w:r>
      <w:r w:rsidR="00E76B31">
        <w:rPr>
          <w:color w:val="000000" w:themeColor="text1"/>
        </w:rPr>
        <w:t xml:space="preserve"> </w:t>
      </w:r>
      <w:r w:rsidR="00426AFD">
        <w:rPr>
          <w:color w:val="000000" w:themeColor="text1"/>
        </w:rPr>
        <w:t>1</w:t>
      </w:r>
      <w:r w:rsidR="00625DC5">
        <w:rPr>
          <w:color w:val="000000" w:themeColor="text1"/>
        </w:rPr>
        <w:t>2</w:t>
      </w:r>
      <w:r w:rsidR="00426AFD">
        <w:rPr>
          <w:color w:val="000000" w:themeColor="text1"/>
        </w:rPr>
        <w:t>.00 до 1</w:t>
      </w:r>
      <w:r w:rsidR="00625DC5">
        <w:rPr>
          <w:color w:val="000000" w:themeColor="text1"/>
        </w:rPr>
        <w:t>2</w:t>
      </w:r>
      <w:r w:rsidR="00CA6FD1">
        <w:rPr>
          <w:color w:val="000000" w:themeColor="text1"/>
        </w:rPr>
        <w:t>.</w:t>
      </w:r>
      <w:r w:rsidR="00496526">
        <w:rPr>
          <w:color w:val="000000" w:themeColor="text1"/>
        </w:rPr>
        <w:t>3</w:t>
      </w:r>
      <w:r w:rsidR="00CA6FD1">
        <w:rPr>
          <w:color w:val="000000" w:themeColor="text1"/>
        </w:rPr>
        <w:t>0</w:t>
      </w:r>
      <w:r w:rsidR="00E76B31">
        <w:rPr>
          <w:color w:val="000000" w:themeColor="text1"/>
        </w:rPr>
        <w:t xml:space="preserve"> часов</w:t>
      </w:r>
      <w:r w:rsidR="00E76B31" w:rsidRPr="00C7233A">
        <w:rPr>
          <w:color w:val="FF0000"/>
        </w:rPr>
        <w:t xml:space="preserve"> </w:t>
      </w:r>
      <w:r w:rsidR="00305EBF">
        <w:t>по адресу: 6949</w:t>
      </w:r>
      <w:r w:rsidR="004C5479">
        <w:t>2</w:t>
      </w:r>
      <w:r w:rsidR="00305EBF">
        <w:t xml:space="preserve">0 </w:t>
      </w:r>
      <w:r w:rsidR="004C5479">
        <w:t>г</w:t>
      </w:r>
      <w:r w:rsidR="00305EBF">
        <w:t>.</w:t>
      </w:r>
      <w:r w:rsidR="004C5479">
        <w:t xml:space="preserve"> Углегорск</w:t>
      </w:r>
      <w:r w:rsidR="00305EBF">
        <w:t xml:space="preserve"> ул.</w:t>
      </w:r>
      <w:r w:rsidR="004C5479">
        <w:t xml:space="preserve"> Бумажная</w:t>
      </w:r>
      <w:r w:rsidR="00E76B31">
        <w:t xml:space="preserve"> д.1</w:t>
      </w:r>
      <w:r w:rsidR="004C5479">
        <w:t>3</w:t>
      </w:r>
      <w:r w:rsidR="00E76B31">
        <w:t xml:space="preserve"> оф</w:t>
      </w:r>
      <w:r w:rsidR="00161A6F">
        <w:t xml:space="preserve">ис </w:t>
      </w:r>
      <w:r w:rsidR="004C5479">
        <w:t>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lastRenderedPageBreak/>
        <w:t>Комиссия на заседании вскрывает конверты, поданные участниками комиссионного 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 xml:space="preserve">Комиссия имеет право запросить у участника комиссионного отбора дополнительную информацию, подтверждающую </w:t>
      </w:r>
      <w:proofErr w:type="gramStart"/>
      <w:r>
        <w:rPr>
          <w:szCs w:val="24"/>
        </w:rPr>
        <w:t>и(</w:t>
      </w:r>
      <w:proofErr w:type="gramEnd"/>
      <w:r>
        <w:rPr>
          <w:szCs w:val="24"/>
        </w:rPr>
        <w:t>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по капитальному ремонту общего имущества </w:t>
      </w:r>
      <w:r w:rsidR="004D5901" w:rsidRPr="00600128">
        <w:rPr>
          <w:bCs/>
        </w:rPr>
        <w:t xml:space="preserve">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600128">
        <w:rPr>
          <w:b/>
          <w:bCs/>
          <w:sz w:val="28"/>
        </w:rPr>
        <w:t xml:space="preserve"> </w:t>
      </w:r>
      <w:r w:rsidR="00B408E5">
        <w:rPr>
          <w:bCs/>
          <w:szCs w:val="24"/>
        </w:rPr>
        <w:t>г</w:t>
      </w:r>
      <w:r w:rsidR="007D5BAA">
        <w:t>.</w:t>
      </w:r>
      <w:r w:rsidR="00B408E5">
        <w:t xml:space="preserve"> Углегорск</w:t>
      </w:r>
      <w:r w:rsidR="004B5379">
        <w:t xml:space="preserve"> ул</w:t>
      </w:r>
      <w:r w:rsidR="007D5BAA">
        <w:t>.</w:t>
      </w:r>
      <w:r w:rsidR="00B408E5">
        <w:t xml:space="preserve"> Победы</w:t>
      </w:r>
      <w:r w:rsidR="009B55A9">
        <w:t xml:space="preserve"> </w:t>
      </w:r>
      <w:r w:rsidR="004D5901">
        <w:t>д.</w:t>
      </w:r>
      <w:r w:rsidR="000776F0">
        <w:t xml:space="preserve"> </w:t>
      </w:r>
      <w:r w:rsidR="00B408E5">
        <w:t>2</w:t>
      </w:r>
      <w:r w:rsidR="00472D50">
        <w:t>18</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w:t>
      </w:r>
      <w:r w:rsidR="00BD3B90">
        <w:rPr>
          <w:b w:val="0"/>
          <w:sz w:val="24"/>
          <w:szCs w:val="24"/>
        </w:rPr>
        <w:t xml:space="preserve"> </w:t>
      </w:r>
      <w:r>
        <w:rPr>
          <w:b w:val="0"/>
          <w:sz w:val="24"/>
          <w:szCs w:val="24"/>
        </w:rPr>
        <w:t>(или)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9105EC" w:rsidRDefault="009105EC" w:rsidP="004D5901">
      <w:pPr>
        <w:jc w:val="right"/>
      </w:pPr>
    </w:p>
    <w:p w:rsidR="009105EC" w:rsidRDefault="009105EC" w:rsidP="004D5901">
      <w:pPr>
        <w:jc w:val="right"/>
      </w:pPr>
    </w:p>
    <w:p w:rsidR="009105EC" w:rsidRDefault="009105EC" w:rsidP="004D5901">
      <w:pPr>
        <w:jc w:val="right"/>
      </w:pPr>
    </w:p>
    <w:p w:rsidR="00472D50" w:rsidRDefault="00472D50" w:rsidP="004D5901">
      <w:pPr>
        <w:jc w:val="right"/>
      </w:pPr>
    </w:p>
    <w:p w:rsidR="00472D50" w:rsidRDefault="00472D50" w:rsidP="004D5901">
      <w:pPr>
        <w:jc w:val="right"/>
      </w:pPr>
    </w:p>
    <w:p w:rsidR="007F2187" w:rsidRDefault="007F2187" w:rsidP="004D5901">
      <w:pPr>
        <w:jc w:val="right"/>
      </w:pPr>
    </w:p>
    <w:p w:rsidR="007F2187" w:rsidRDefault="007F2187" w:rsidP="004D5901">
      <w:pPr>
        <w:jc w:val="right"/>
      </w:pPr>
    </w:p>
    <w:p w:rsidR="007F2187" w:rsidRDefault="007F2187" w:rsidP="004D5901">
      <w:pPr>
        <w:jc w:val="right"/>
      </w:pPr>
      <w:bookmarkStart w:id="0" w:name="_GoBack"/>
      <w:bookmarkEnd w:id="0"/>
    </w:p>
    <w:p w:rsidR="009105EC" w:rsidRDefault="009105EC" w:rsidP="004D5901">
      <w:pPr>
        <w:jc w:val="right"/>
      </w:pPr>
    </w:p>
    <w:p w:rsidR="004C4EF5" w:rsidRDefault="004C4EF5"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proofErr w:type="gramStart"/>
            <w:r w:rsidRPr="00F4341E">
              <w:rPr>
                <w:color w:val="000000"/>
                <w:sz w:val="16"/>
                <w:szCs w:val="16"/>
              </w:rPr>
              <w:t xml:space="preserve">(организационно-правовая форма, наименование/фирменное наименование организации или </w:t>
            </w:r>
            <w:proofErr w:type="gramEnd"/>
          </w:p>
          <w:p w:rsidR="000E0A12" w:rsidRDefault="00C92FE9" w:rsidP="00967A05">
            <w:pPr>
              <w:snapToGrid w:val="0"/>
              <w:jc w:val="center"/>
              <w:rPr>
                <w:color w:val="000000"/>
                <w:sz w:val="16"/>
                <w:szCs w:val="16"/>
              </w:rPr>
            </w:pPr>
            <w:proofErr w:type="gramStart"/>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roofErr w:type="gramEnd"/>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proofErr w:type="gramStart"/>
            <w:r w:rsidRPr="00F4341E">
              <w:rPr>
                <w:color w:val="000000"/>
                <w:sz w:val="16"/>
                <w:szCs w:val="16"/>
              </w:rPr>
              <w:t>(место нахождения, почтовый адрес организации или место жительства индивидуального предпринимателя</w:t>
            </w:r>
            <w:proofErr w:type="gramEnd"/>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w:t>
            </w:r>
            <w:proofErr w:type="gramStart"/>
            <w:r>
              <w:rPr>
                <w:color w:val="000000"/>
                <w:sz w:val="20"/>
              </w:rPr>
              <w:t>с(</w:t>
            </w:r>
            <w:proofErr w:type="gramEnd"/>
            <w:r>
              <w:rPr>
                <w:color w:val="000000"/>
                <w:sz w:val="20"/>
              </w:rPr>
              <w:t>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9147DD">
      <w:headerReference w:type="even" r:id="rId8"/>
      <w:headerReference w:type="default" r:id="rId9"/>
      <w:footerReference w:type="even" r:id="rId10"/>
      <w:footerReference w:type="default" r:id="rId11"/>
      <w:headerReference w:type="first" r:id="rId12"/>
      <w:footerReference w:type="first" r:id="rId13"/>
      <w:pgSz w:w="11906" w:h="16838"/>
      <w:pgMar w:top="567"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6E8" w:rsidRDefault="00E476E8">
      <w:r>
        <w:separator/>
      </w:r>
    </w:p>
  </w:endnote>
  <w:endnote w:type="continuationSeparator" w:id="0">
    <w:p w:rsidR="00E476E8" w:rsidRDefault="00E4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7F2187">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6E8" w:rsidRDefault="00E476E8">
      <w:r>
        <w:separator/>
      </w:r>
    </w:p>
  </w:footnote>
  <w:footnote w:type="continuationSeparator" w:id="0">
    <w:p w:rsidR="00E476E8" w:rsidRDefault="00E47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6E62"/>
    <w:rsid w:val="000776F0"/>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ED0"/>
    <w:rsid w:val="001A52C3"/>
    <w:rsid w:val="001B32A0"/>
    <w:rsid w:val="001B3B8D"/>
    <w:rsid w:val="001B4BCA"/>
    <w:rsid w:val="001B5781"/>
    <w:rsid w:val="001C0088"/>
    <w:rsid w:val="001C0AAA"/>
    <w:rsid w:val="001C0FF4"/>
    <w:rsid w:val="001C10A5"/>
    <w:rsid w:val="001C4344"/>
    <w:rsid w:val="001C4E46"/>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34E08"/>
    <w:rsid w:val="002373C5"/>
    <w:rsid w:val="00243474"/>
    <w:rsid w:val="00247B2C"/>
    <w:rsid w:val="00253511"/>
    <w:rsid w:val="00255754"/>
    <w:rsid w:val="00263A6E"/>
    <w:rsid w:val="002704A6"/>
    <w:rsid w:val="0027075A"/>
    <w:rsid w:val="00271A13"/>
    <w:rsid w:val="0027391C"/>
    <w:rsid w:val="00281736"/>
    <w:rsid w:val="00286083"/>
    <w:rsid w:val="002A4F53"/>
    <w:rsid w:val="002A7515"/>
    <w:rsid w:val="002B273D"/>
    <w:rsid w:val="002B5ED1"/>
    <w:rsid w:val="002C01F7"/>
    <w:rsid w:val="002D3C9F"/>
    <w:rsid w:val="002D46BB"/>
    <w:rsid w:val="002D5A9E"/>
    <w:rsid w:val="002D6DEF"/>
    <w:rsid w:val="002E206A"/>
    <w:rsid w:val="002E2979"/>
    <w:rsid w:val="002E6BE2"/>
    <w:rsid w:val="002F02E4"/>
    <w:rsid w:val="002F0AEE"/>
    <w:rsid w:val="002F1089"/>
    <w:rsid w:val="002F2AD7"/>
    <w:rsid w:val="002F5839"/>
    <w:rsid w:val="002F6C4A"/>
    <w:rsid w:val="0030097B"/>
    <w:rsid w:val="00303313"/>
    <w:rsid w:val="00303E40"/>
    <w:rsid w:val="00305EBF"/>
    <w:rsid w:val="00307F17"/>
    <w:rsid w:val="0031259C"/>
    <w:rsid w:val="0031351D"/>
    <w:rsid w:val="00314440"/>
    <w:rsid w:val="00316FD4"/>
    <w:rsid w:val="00321952"/>
    <w:rsid w:val="00323CFD"/>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39CC"/>
    <w:rsid w:val="00384647"/>
    <w:rsid w:val="00385C92"/>
    <w:rsid w:val="00387580"/>
    <w:rsid w:val="00393E90"/>
    <w:rsid w:val="0039437A"/>
    <w:rsid w:val="003A061A"/>
    <w:rsid w:val="003A0F6C"/>
    <w:rsid w:val="003A2168"/>
    <w:rsid w:val="003B4D57"/>
    <w:rsid w:val="003B7EDE"/>
    <w:rsid w:val="003C6714"/>
    <w:rsid w:val="003D1B29"/>
    <w:rsid w:val="003D4EDC"/>
    <w:rsid w:val="003D680B"/>
    <w:rsid w:val="003E01FA"/>
    <w:rsid w:val="003E2B8A"/>
    <w:rsid w:val="004021AA"/>
    <w:rsid w:val="00402258"/>
    <w:rsid w:val="0040324F"/>
    <w:rsid w:val="004043E9"/>
    <w:rsid w:val="00406759"/>
    <w:rsid w:val="004073EB"/>
    <w:rsid w:val="00407FA3"/>
    <w:rsid w:val="00410DD8"/>
    <w:rsid w:val="004138A0"/>
    <w:rsid w:val="00414D72"/>
    <w:rsid w:val="0041702D"/>
    <w:rsid w:val="00417726"/>
    <w:rsid w:val="00420271"/>
    <w:rsid w:val="00420594"/>
    <w:rsid w:val="00423C7D"/>
    <w:rsid w:val="00425A02"/>
    <w:rsid w:val="00425B7F"/>
    <w:rsid w:val="00426AFD"/>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72D50"/>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479"/>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6169"/>
    <w:rsid w:val="00536A68"/>
    <w:rsid w:val="005421BF"/>
    <w:rsid w:val="005423A3"/>
    <w:rsid w:val="00545073"/>
    <w:rsid w:val="005501C2"/>
    <w:rsid w:val="005509CA"/>
    <w:rsid w:val="0056088A"/>
    <w:rsid w:val="0056657B"/>
    <w:rsid w:val="00567147"/>
    <w:rsid w:val="00567F54"/>
    <w:rsid w:val="00570A71"/>
    <w:rsid w:val="005738F4"/>
    <w:rsid w:val="00574E30"/>
    <w:rsid w:val="00575733"/>
    <w:rsid w:val="0057782E"/>
    <w:rsid w:val="00581A42"/>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041"/>
    <w:rsid w:val="00620CD5"/>
    <w:rsid w:val="006226D5"/>
    <w:rsid w:val="00625DC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466C"/>
    <w:rsid w:val="006F52A1"/>
    <w:rsid w:val="006F5617"/>
    <w:rsid w:val="006F5AB9"/>
    <w:rsid w:val="007037CA"/>
    <w:rsid w:val="00703888"/>
    <w:rsid w:val="007061C1"/>
    <w:rsid w:val="00706B48"/>
    <w:rsid w:val="00706B4F"/>
    <w:rsid w:val="00707193"/>
    <w:rsid w:val="0071112A"/>
    <w:rsid w:val="00720882"/>
    <w:rsid w:val="00720B2A"/>
    <w:rsid w:val="00720F6D"/>
    <w:rsid w:val="00722236"/>
    <w:rsid w:val="0073479E"/>
    <w:rsid w:val="0074123D"/>
    <w:rsid w:val="007412E0"/>
    <w:rsid w:val="00741D16"/>
    <w:rsid w:val="00742FA1"/>
    <w:rsid w:val="00743564"/>
    <w:rsid w:val="0074485D"/>
    <w:rsid w:val="0074638F"/>
    <w:rsid w:val="00746765"/>
    <w:rsid w:val="00751A9E"/>
    <w:rsid w:val="007526A2"/>
    <w:rsid w:val="00757D85"/>
    <w:rsid w:val="00760B53"/>
    <w:rsid w:val="00761E02"/>
    <w:rsid w:val="00761FB9"/>
    <w:rsid w:val="0076503D"/>
    <w:rsid w:val="00775D4B"/>
    <w:rsid w:val="0077623E"/>
    <w:rsid w:val="007777CB"/>
    <w:rsid w:val="00777905"/>
    <w:rsid w:val="00780558"/>
    <w:rsid w:val="00781D46"/>
    <w:rsid w:val="00783943"/>
    <w:rsid w:val="00787CB2"/>
    <w:rsid w:val="00791724"/>
    <w:rsid w:val="007955EF"/>
    <w:rsid w:val="00797992"/>
    <w:rsid w:val="007A2477"/>
    <w:rsid w:val="007A37F8"/>
    <w:rsid w:val="007B01B8"/>
    <w:rsid w:val="007B318E"/>
    <w:rsid w:val="007B5172"/>
    <w:rsid w:val="007B6B58"/>
    <w:rsid w:val="007C2035"/>
    <w:rsid w:val="007C3ACF"/>
    <w:rsid w:val="007C7815"/>
    <w:rsid w:val="007D1E3E"/>
    <w:rsid w:val="007D4257"/>
    <w:rsid w:val="007D5BAA"/>
    <w:rsid w:val="007E3E44"/>
    <w:rsid w:val="007F0AF6"/>
    <w:rsid w:val="007F2187"/>
    <w:rsid w:val="007F55A8"/>
    <w:rsid w:val="007F599C"/>
    <w:rsid w:val="007F59DC"/>
    <w:rsid w:val="007F5DCC"/>
    <w:rsid w:val="007F6AC1"/>
    <w:rsid w:val="008019C7"/>
    <w:rsid w:val="0080213F"/>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C71F6"/>
    <w:rsid w:val="008E0CAC"/>
    <w:rsid w:val="008F1C4F"/>
    <w:rsid w:val="008F3625"/>
    <w:rsid w:val="008F4720"/>
    <w:rsid w:val="008F71F0"/>
    <w:rsid w:val="0090363C"/>
    <w:rsid w:val="009105EC"/>
    <w:rsid w:val="009147DD"/>
    <w:rsid w:val="009163E5"/>
    <w:rsid w:val="00920613"/>
    <w:rsid w:val="009228FE"/>
    <w:rsid w:val="00927F66"/>
    <w:rsid w:val="0093268F"/>
    <w:rsid w:val="00943D03"/>
    <w:rsid w:val="00947A18"/>
    <w:rsid w:val="00951CFB"/>
    <w:rsid w:val="0095212D"/>
    <w:rsid w:val="009552F6"/>
    <w:rsid w:val="00961749"/>
    <w:rsid w:val="00963260"/>
    <w:rsid w:val="00967E5A"/>
    <w:rsid w:val="009721E1"/>
    <w:rsid w:val="009729DA"/>
    <w:rsid w:val="00972D85"/>
    <w:rsid w:val="00975405"/>
    <w:rsid w:val="00975437"/>
    <w:rsid w:val="00975630"/>
    <w:rsid w:val="009767C1"/>
    <w:rsid w:val="009805F6"/>
    <w:rsid w:val="0098497E"/>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3A0"/>
    <w:rsid w:val="00AD3B9A"/>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853"/>
    <w:rsid w:val="00B33A5D"/>
    <w:rsid w:val="00B35106"/>
    <w:rsid w:val="00B408E5"/>
    <w:rsid w:val="00B47184"/>
    <w:rsid w:val="00B5106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D3B90"/>
    <w:rsid w:val="00BE0506"/>
    <w:rsid w:val="00BE21A5"/>
    <w:rsid w:val="00BE4156"/>
    <w:rsid w:val="00BE458B"/>
    <w:rsid w:val="00BE499C"/>
    <w:rsid w:val="00BF2105"/>
    <w:rsid w:val="00BF2781"/>
    <w:rsid w:val="00BF3C3C"/>
    <w:rsid w:val="00C03858"/>
    <w:rsid w:val="00C07A00"/>
    <w:rsid w:val="00C1440D"/>
    <w:rsid w:val="00C157F1"/>
    <w:rsid w:val="00C32DA4"/>
    <w:rsid w:val="00C33A08"/>
    <w:rsid w:val="00C43421"/>
    <w:rsid w:val="00C43A55"/>
    <w:rsid w:val="00C45141"/>
    <w:rsid w:val="00C461E3"/>
    <w:rsid w:val="00C502B4"/>
    <w:rsid w:val="00C518D0"/>
    <w:rsid w:val="00C541E0"/>
    <w:rsid w:val="00C56FE6"/>
    <w:rsid w:val="00C6251F"/>
    <w:rsid w:val="00C639F4"/>
    <w:rsid w:val="00C63D01"/>
    <w:rsid w:val="00C65600"/>
    <w:rsid w:val="00C665C0"/>
    <w:rsid w:val="00C667E3"/>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5CC8"/>
    <w:rsid w:val="00DF6E86"/>
    <w:rsid w:val="00E00F4C"/>
    <w:rsid w:val="00E07D9A"/>
    <w:rsid w:val="00E23E20"/>
    <w:rsid w:val="00E264EC"/>
    <w:rsid w:val="00E31643"/>
    <w:rsid w:val="00E47025"/>
    <w:rsid w:val="00E476E8"/>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39F7"/>
    <w:rsid w:val="00FA486F"/>
    <w:rsid w:val="00FB055D"/>
    <w:rsid w:val="00FB6F3F"/>
    <w:rsid w:val="00FD04F6"/>
    <w:rsid w:val="00FD4CC2"/>
    <w:rsid w:val="00FD56E2"/>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1044</TotalTime>
  <Pages>7</Pages>
  <Words>2239</Words>
  <Characters>12765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115</cp:revision>
  <cp:lastPrinted>2018-07-16T23:25:00Z</cp:lastPrinted>
  <dcterms:created xsi:type="dcterms:W3CDTF">2015-04-16T22:36:00Z</dcterms:created>
  <dcterms:modified xsi:type="dcterms:W3CDTF">2018-07-31T05:43:00Z</dcterms:modified>
</cp:coreProperties>
</file>